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1F6E6" w14:textId="77777777" w:rsidR="00310D77" w:rsidRPr="00310D77" w:rsidRDefault="00310D77">
      <w:pPr>
        <w:spacing w:before="79"/>
        <w:ind w:left="1957" w:right="2058"/>
        <w:jc w:val="center"/>
        <w:rPr>
          <w:rFonts w:asciiTheme="minorHAnsi" w:hAnsiTheme="minorHAnsi" w:cstheme="minorHAnsi"/>
          <w:sz w:val="22"/>
          <w:szCs w:val="22"/>
        </w:rPr>
      </w:pPr>
    </w:p>
    <w:p w14:paraId="4352E9D2" w14:textId="5EE0FB9F" w:rsidR="00310D77" w:rsidRPr="00310D77" w:rsidRDefault="00310D77">
      <w:pPr>
        <w:spacing w:before="79"/>
        <w:ind w:left="1957" w:right="2058"/>
        <w:jc w:val="center"/>
        <w:rPr>
          <w:rFonts w:asciiTheme="minorHAnsi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z w:val="22"/>
          <w:szCs w:val="22"/>
        </w:rPr>
        <w:t>Jo Berger</w:t>
      </w:r>
    </w:p>
    <w:p w14:paraId="0E9B1B11" w14:textId="2A2407FB" w:rsidR="001D3967" w:rsidRPr="00310D77" w:rsidRDefault="00310D77">
      <w:pPr>
        <w:spacing w:before="79"/>
        <w:ind w:left="1957" w:right="205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pa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tm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pu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r S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z w:val="22"/>
          <w:szCs w:val="22"/>
        </w:rPr>
        <w:t xml:space="preserve">  </w:t>
      </w:r>
      <w:r w:rsidRPr="00310D7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La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, La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6F6A1E29" w14:textId="4E58891D" w:rsidR="001D3967" w:rsidRPr="00310D77" w:rsidRDefault="00310D77">
      <w:pPr>
        <w:spacing w:before="1" w:line="220" w:lineRule="exact"/>
        <w:ind w:left="2132" w:right="203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3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4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70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3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67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9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0 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310D77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: </w:t>
      </w:r>
      <w:r w:rsidRPr="00310D77">
        <w:rPr>
          <w:rFonts w:asciiTheme="minorHAnsi" w:eastAsia="Verdana" w:hAnsiTheme="minorHAnsi" w:cstheme="minorHAnsi"/>
          <w:spacing w:val="-66"/>
          <w:position w:val="-1"/>
          <w:sz w:val="22"/>
          <w:szCs w:val="22"/>
        </w:rPr>
        <w:t xml:space="preserve"> </w:t>
      </w:r>
      <w:hyperlink r:id="rId5" w:history="1">
        <w:r w:rsidRPr="00310D77">
          <w:rPr>
            <w:rStyle w:val="Hyperlink"/>
            <w:rFonts w:asciiTheme="minorHAnsi" w:eastAsia="Verdana" w:hAnsiTheme="minorHAnsi" w:cstheme="minorHAnsi"/>
            <w:color w:val="auto"/>
            <w:spacing w:val="-1"/>
            <w:position w:val="-1"/>
            <w:sz w:val="22"/>
            <w:szCs w:val="22"/>
          </w:rPr>
          <w:t>berger@gmail.com</w:t>
        </w:r>
      </w:hyperlink>
    </w:p>
    <w:p w14:paraId="5513F392" w14:textId="77777777" w:rsidR="001D3967" w:rsidRPr="00310D77" w:rsidRDefault="001D396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973F86F" w14:textId="4A09C439" w:rsidR="001D3967" w:rsidRPr="00310D77" w:rsidRDefault="00310D77">
      <w:pPr>
        <w:spacing w:before="19"/>
        <w:ind w:left="1655" w:right="171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ar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ti</w:t>
      </w:r>
      <w:r w:rsidRPr="00310D77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In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te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p S</w:t>
      </w:r>
      <w:r w:rsidRPr="00310D77">
        <w:rPr>
          <w:rFonts w:asciiTheme="minorHAnsi" w:eastAsia="Verdana" w:hAnsiTheme="minorHAnsi" w:cstheme="minorHAnsi"/>
          <w:b/>
          <w:i/>
          <w:spacing w:val="-2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are 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ee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ng 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ti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ons</w:t>
      </w:r>
    </w:p>
    <w:p w14:paraId="710EB6B4" w14:textId="77777777" w:rsidR="001D3967" w:rsidRPr="00310D77" w:rsidRDefault="001D3967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5C84054F" w14:textId="77777777" w:rsidR="001D3967" w:rsidRPr="00310D77" w:rsidRDefault="001D396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CC9385" w14:textId="77777777" w:rsidR="001D3967" w:rsidRPr="00310D77" w:rsidRDefault="00310D77">
      <w:pPr>
        <w:ind w:left="4367" w:right="436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z w:val="22"/>
          <w:szCs w:val="22"/>
        </w:rPr>
        <w:pict w14:anchorId="51A09258">
          <v:group id="_x0000_s1040" style="position:absolute;left:0;text-align:left;margin-left:47.4pt;margin-top:7.75pt;width:198.8pt;height:0;z-index:-251661824;mso-position-horizontal-relative:page" coordorigin="948,155" coordsize="3976,0">
            <v:shape id="_x0000_s1041" style="position:absolute;left:948;top:155;width:3976;height:0" coordorigin="948,155" coordsize="3976,0" path="m948,155r3976,e" filled="f" strokeweight="1pt">
              <v:path arrowok="t"/>
            </v:shape>
            <w10:wrap anchorx="page"/>
          </v:group>
        </w:pict>
      </w:r>
      <w:r w:rsidRPr="00310D77">
        <w:rPr>
          <w:rFonts w:asciiTheme="minorHAnsi" w:hAnsiTheme="minorHAnsi" w:cstheme="minorHAnsi"/>
          <w:sz w:val="22"/>
          <w:szCs w:val="22"/>
        </w:rPr>
        <w:pict w14:anchorId="181B2438">
          <v:group id="_x0000_s1038" style="position:absolute;left:0;text-align:left;margin-left:358.7pt;margin-top:7.75pt;width:196.3pt;height:0;z-index:-251660800;mso-position-horizontal-relative:page" coordorigin="7174,155" coordsize="3926,0">
            <v:shape id="_x0000_s1039" style="position:absolute;left:7174;top:155;width:3926;height:0" coordorigin="7174,155" coordsize="3926,0" path="m7174,155r3926,e" filled="f" strokeweight="1pt">
              <v:path arrowok="t"/>
            </v:shape>
            <w10:wrap anchorx="page"/>
          </v:group>
        </w:pic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-1"/>
          <w:w w:val="104"/>
          <w:sz w:val="22"/>
          <w:szCs w:val="22"/>
        </w:rPr>
        <w:t>DUC</w:t>
      </w:r>
      <w:r w:rsidRPr="00310D77">
        <w:rPr>
          <w:rFonts w:asciiTheme="minorHAnsi" w:eastAsia="Verdana" w:hAnsiTheme="minorHAnsi" w:cstheme="minorHAnsi"/>
          <w:b/>
          <w:spacing w:val="-2"/>
          <w:w w:val="104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w w:val="104"/>
          <w:sz w:val="22"/>
          <w:szCs w:val="22"/>
        </w:rPr>
        <w:t>TI</w:t>
      </w:r>
      <w:r w:rsidRPr="00310D77">
        <w:rPr>
          <w:rFonts w:asciiTheme="minorHAnsi" w:eastAsia="Verdana" w:hAnsiTheme="minorHAnsi" w:cstheme="minorHAnsi"/>
          <w:b/>
          <w:spacing w:val="-3"/>
          <w:w w:val="104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w w:val="104"/>
          <w:sz w:val="22"/>
          <w:szCs w:val="22"/>
        </w:rPr>
        <w:t>N</w:t>
      </w:r>
    </w:p>
    <w:p w14:paraId="76443DC3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RS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TY OF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GOS                                                                                      </w:t>
      </w:r>
      <w:r w:rsidRPr="00310D77">
        <w:rPr>
          <w:rFonts w:asciiTheme="minorHAnsi" w:eastAsia="Verdana" w:hAnsiTheme="minorHAnsi" w:cstheme="minorHAnsi"/>
          <w:b/>
          <w:spacing w:val="9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La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z w:val="22"/>
          <w:szCs w:val="22"/>
        </w:rPr>
        <w:t>os,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330269FC" w14:textId="77777777" w:rsidR="001D3967" w:rsidRPr="00310D77" w:rsidRDefault="00310D77">
      <w:pPr>
        <w:spacing w:before="11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B.S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c.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z w:val="22"/>
          <w:szCs w:val="22"/>
        </w:rPr>
        <w:t>ces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z w:val="22"/>
          <w:szCs w:val="22"/>
        </w:rPr>
        <w:t xml:space="preserve">  </w:t>
      </w:r>
      <w:r w:rsidRPr="00310D7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A: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4</w:t>
      </w:r>
      <w:r w:rsidRPr="00310D77">
        <w:rPr>
          <w:rFonts w:asciiTheme="minorHAnsi" w:eastAsia="Verdana" w:hAnsiTheme="minorHAnsi" w:cstheme="minorHAnsi"/>
          <w:b/>
          <w:spacing w:val="-3"/>
          <w:sz w:val="22"/>
          <w:szCs w:val="22"/>
        </w:rPr>
        <w:t>.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58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/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5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.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</w:t>
      </w:r>
      <w:r w:rsidRPr="00310D77">
        <w:rPr>
          <w:rFonts w:asciiTheme="minorHAnsi" w:eastAsia="Verdana" w:hAnsiTheme="minorHAnsi" w:cstheme="minorHAnsi"/>
          <w:b/>
          <w:spacing w:val="3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6"/>
          <w:sz w:val="22"/>
          <w:szCs w:val="22"/>
        </w:rPr>
        <w:t>Ex</w:t>
      </w:r>
      <w:r w:rsidRPr="00310D77">
        <w:rPr>
          <w:rFonts w:asciiTheme="minorHAnsi" w:eastAsia="Verdana" w:hAnsiTheme="minorHAnsi" w:cstheme="minorHAnsi"/>
          <w:spacing w:val="-1"/>
          <w:position w:val="6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position w:val="6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6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-1"/>
          <w:position w:val="6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6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6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position w:val="6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6"/>
          <w:sz w:val="22"/>
          <w:szCs w:val="22"/>
        </w:rPr>
        <w:t>Ju</w:t>
      </w:r>
      <w:r w:rsidRPr="00310D77">
        <w:rPr>
          <w:rFonts w:asciiTheme="minorHAnsi" w:eastAsia="Verdana" w:hAnsiTheme="minorHAnsi" w:cstheme="minorHAnsi"/>
          <w:spacing w:val="1"/>
          <w:position w:val="6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position w:val="6"/>
          <w:sz w:val="22"/>
          <w:szCs w:val="22"/>
        </w:rPr>
        <w:t xml:space="preserve">y </w:t>
      </w:r>
      <w:r w:rsidRPr="00310D77">
        <w:rPr>
          <w:rFonts w:asciiTheme="minorHAnsi" w:eastAsia="Verdana" w:hAnsiTheme="minorHAnsi" w:cstheme="minorHAnsi"/>
          <w:spacing w:val="1"/>
          <w:position w:val="6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-1"/>
          <w:position w:val="6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1"/>
          <w:position w:val="6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position w:val="6"/>
          <w:sz w:val="22"/>
          <w:szCs w:val="22"/>
        </w:rPr>
        <w:t>4</w:t>
      </w:r>
    </w:p>
    <w:p w14:paraId="7EA8C408" w14:textId="77777777" w:rsidR="001D3967" w:rsidRPr="00310D77" w:rsidRDefault="001D396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B755ECB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nt Cour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ew</w:t>
      </w:r>
      <w:r w:rsidRPr="00310D77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k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:</w:t>
      </w:r>
    </w:p>
    <w:p w14:paraId="50C25D33" w14:textId="77777777" w:rsidR="001D3967" w:rsidRPr="00310D77" w:rsidRDefault="00310D77">
      <w:pPr>
        <w:spacing w:line="220" w:lineRule="exact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of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tw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En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ng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sc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e &amp;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Da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Da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ng</w:t>
      </w:r>
    </w:p>
    <w:p w14:paraId="4B7E43FF" w14:textId="77777777" w:rsidR="001D3967" w:rsidRPr="00310D77" w:rsidRDefault="00310D77">
      <w:pPr>
        <w:spacing w:before="1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Op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yst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em</w:t>
      </w:r>
      <w:r w:rsidRPr="00310D77">
        <w:rPr>
          <w:rFonts w:asciiTheme="minorHAnsi" w:eastAsia="Verdana" w:hAnsiTheme="minorHAnsi" w:cstheme="minorHAnsi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que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En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sz w:val="22"/>
          <w:szCs w:val="22"/>
        </w:rPr>
        <w:t>ne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310D7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OOP</w:t>
      </w:r>
    </w:p>
    <w:p w14:paraId="460358A4" w14:textId="77777777" w:rsidR="001D3967" w:rsidRPr="00310D77" w:rsidRDefault="001D3967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96C5E9A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ro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j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ec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:</w:t>
      </w:r>
    </w:p>
    <w:p w14:paraId="1D75F750" w14:textId="77777777" w:rsidR="001D3967" w:rsidRPr="00310D77" w:rsidRDefault="00310D77">
      <w:pPr>
        <w:spacing w:before="8" w:line="220" w:lineRule="exact"/>
        <w:ind w:left="138" w:right="442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ktop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rc</w:t>
      </w:r>
      <w:r w:rsidRPr="00310D77">
        <w:rPr>
          <w:rFonts w:asciiTheme="minorHAnsi" w:eastAsia="Verdana" w:hAnsiTheme="minorHAnsi" w:cstheme="minorHAnsi"/>
          <w:b/>
          <w:spacing w:val="2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z w:val="22"/>
          <w:szCs w:val="22"/>
        </w:rPr>
        <w:t>(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z w:val="22"/>
          <w:szCs w:val="22"/>
        </w:rPr>
        <w:t>). 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ws 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skt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s 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ng and in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ng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win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ws 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19D88D6" w14:textId="77777777" w:rsidR="001D3967" w:rsidRPr="00310D77" w:rsidRDefault="00310D77">
      <w:pPr>
        <w:spacing w:line="220" w:lineRule="exact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ne</w:t>
      </w:r>
      <w:r w:rsidRPr="00310D77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12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).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anner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r j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pi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ng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he bu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ng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23974C3E" w14:textId="77777777" w:rsidR="001D3967" w:rsidRPr="00310D77" w:rsidRDefault="00310D77">
      <w:pPr>
        <w:spacing w:before="12" w:line="220" w:lineRule="exact"/>
        <w:ind w:left="138" w:right="81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lg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th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310D77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x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en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(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12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).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ne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om</w:t>
      </w:r>
      <w:r w:rsidRPr="00310D77">
        <w:rPr>
          <w:rFonts w:asciiTheme="minorHAnsi" w:eastAsia="Verdana" w:hAnsiTheme="minorHAnsi" w:cstheme="minorHAnsi"/>
          <w:sz w:val="22"/>
          <w:szCs w:val="22"/>
        </w:rPr>
        <w:t>pa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ac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ff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ncy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310D77">
        <w:rPr>
          <w:rFonts w:asciiTheme="minorHAnsi" w:eastAsia="Verdana" w:hAnsiTheme="minorHAnsi" w:cstheme="minorHAnsi"/>
          <w:sz w:val="22"/>
          <w:szCs w:val="22"/>
        </w:rPr>
        <w:t>ns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ge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&amp; qu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ck 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t alg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E549979" w14:textId="77777777" w:rsidR="001D3967" w:rsidRPr="00310D77" w:rsidRDefault="001D396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E90A495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er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ip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:</w:t>
      </w:r>
    </w:p>
    <w:p w14:paraId="5E0691B6" w14:textId="77777777" w:rsidR="001D3967" w:rsidRPr="00310D77" w:rsidRDefault="00310D77">
      <w:pPr>
        <w:spacing w:before="8" w:line="220" w:lineRule="exact"/>
        <w:ind w:left="138" w:right="50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ne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ian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o</w:t>
      </w:r>
      <w:r w:rsidRPr="00310D77">
        <w:rPr>
          <w:rFonts w:asciiTheme="minorHAnsi" w:eastAsia="Verdana" w:hAnsiTheme="minorHAnsi" w:cstheme="minorHAnsi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r S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s -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om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and 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pus 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310D77">
        <w:rPr>
          <w:rFonts w:asciiTheme="minorHAnsi" w:eastAsia="Verdana" w:hAnsiTheme="minorHAnsi" w:cstheme="minorHAnsi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D10EC0D" w14:textId="77777777" w:rsidR="001D3967" w:rsidRPr="00310D77" w:rsidRDefault="001D3967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4D3C8F01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SSA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HUS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TS 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NS</w:t>
      </w:r>
      <w:r w:rsidRPr="00310D77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TU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310D77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EC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HNOLO</w:t>
      </w:r>
      <w:r w:rsidRPr="00310D77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Y                                               </w:t>
      </w:r>
      <w:r w:rsidRPr="00310D77">
        <w:rPr>
          <w:rFonts w:asciiTheme="minorHAnsi" w:eastAsia="Verdana" w:hAnsiTheme="minorHAnsi" w:cstheme="minorHAnsi"/>
          <w:b/>
          <w:spacing w:val="43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La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z w:val="22"/>
          <w:szCs w:val="22"/>
        </w:rPr>
        <w:t>os, 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274702DD" w14:textId="77777777" w:rsidR="001D3967" w:rsidRPr="00310D77" w:rsidRDefault="00310D77">
      <w:pPr>
        <w:spacing w:before="13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ng In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hnol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gy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5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n(A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)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m                    </w:t>
      </w:r>
      <w:r w:rsidRPr="00310D77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>J</w:t>
      </w:r>
      <w:r w:rsidRPr="00310D77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ul</w:t>
      </w:r>
      <w:r w:rsidRPr="00310D77">
        <w:rPr>
          <w:rFonts w:asciiTheme="minorHAnsi" w:eastAsia="Verdana" w:hAnsiTheme="minorHAnsi" w:cstheme="minorHAnsi"/>
          <w:position w:val="5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position w:val="5"/>
          <w:sz w:val="22"/>
          <w:szCs w:val="22"/>
        </w:rPr>
        <w:t xml:space="preserve">2 – </w:t>
      </w:r>
      <w:r w:rsidRPr="00310D77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Augu</w:t>
      </w:r>
      <w:r w:rsidRPr="00310D77">
        <w:rPr>
          <w:rFonts w:asciiTheme="minorHAnsi" w:eastAsia="Verdana" w:hAnsiTheme="minorHAnsi" w:cstheme="minorHAnsi"/>
          <w:spacing w:val="2"/>
          <w:position w:val="5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position w:val="5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-1"/>
          <w:position w:val="5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1"/>
          <w:position w:val="5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position w:val="5"/>
          <w:sz w:val="22"/>
          <w:szCs w:val="22"/>
        </w:rPr>
        <w:t>2</w:t>
      </w:r>
    </w:p>
    <w:p w14:paraId="6A45A888" w14:textId="77777777" w:rsidR="001D3967" w:rsidRPr="00310D77" w:rsidRDefault="00310D77">
      <w:pPr>
        <w:spacing w:before="59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al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310D77">
        <w:rPr>
          <w:rFonts w:asciiTheme="minorHAnsi" w:eastAsia="Verdana" w:hAnsiTheme="minorHAnsi" w:cstheme="minorHAnsi"/>
          <w:sz w:val="22"/>
          <w:szCs w:val="22"/>
        </w:rPr>
        <w:t>no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ree</w:t>
      </w:r>
      <w:r w:rsidRPr="00310D77">
        <w:rPr>
          <w:rFonts w:asciiTheme="minorHAnsi" w:eastAsia="Verdana" w:hAnsiTheme="minorHAnsi" w:cstheme="minorHAnsi"/>
          <w:sz w:val="22"/>
          <w:szCs w:val="22"/>
        </w:rPr>
        <w:t>-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dr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nt and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bi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hn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gy bu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ne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D5F57DB" w14:textId="77777777" w:rsidR="001D3967" w:rsidRPr="00310D77" w:rsidRDefault="001D396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DBA15FF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nt Cour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ew</w:t>
      </w:r>
      <w:r w:rsidRPr="00310D77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>k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:</w:t>
      </w:r>
    </w:p>
    <w:p w14:paraId="06EA9C46" w14:textId="77777777" w:rsidR="001D3967" w:rsidRPr="00310D77" w:rsidRDefault="00310D77">
      <w:pPr>
        <w:spacing w:line="220" w:lineRule="exact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XML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dr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id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Pyt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hon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Djan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En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neu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p(</w:t>
      </w:r>
      <w:r w:rsidRPr="00310D77">
        <w:rPr>
          <w:rFonts w:asciiTheme="minorHAnsi" w:eastAsia="Verdana" w:hAnsiTheme="minorHAnsi" w:cstheme="minorHAnsi"/>
          <w:spacing w:val="-19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-u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nv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es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tm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nt &amp;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ina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7179EB97" w14:textId="77777777" w:rsidR="001D3967" w:rsidRPr="00310D77" w:rsidRDefault="001D3967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D4FE89A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ro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j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ec</w:t>
      </w:r>
      <w:r w:rsidRPr="00310D77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i/>
          <w:sz w:val="22"/>
          <w:szCs w:val="22"/>
        </w:rPr>
        <w:t>s</w:t>
      </w:r>
    </w:p>
    <w:p w14:paraId="2D9B59C0" w14:textId="77777777" w:rsidR="001D3967" w:rsidRPr="00310D77" w:rsidRDefault="00310D77">
      <w:pPr>
        <w:spacing w:before="4" w:line="220" w:lineRule="exact"/>
        <w:ind w:left="302" w:right="402" w:hanging="180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Segoe MDL2 Assets" w:hAnsiTheme="minorHAnsi" w:cstheme="minorHAnsi"/>
          <w:w w:val="55"/>
          <w:sz w:val="22"/>
          <w:szCs w:val="22"/>
        </w:rPr>
        <w:t xml:space="preserve">  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ou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try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ma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310D77">
        <w:rPr>
          <w:rFonts w:asciiTheme="minorHAnsi" w:eastAsia="Verdana" w:hAnsiTheme="minorHAnsi" w:cstheme="minorHAnsi"/>
          <w:sz w:val="22"/>
          <w:szCs w:val="22"/>
        </w:rPr>
        <w:t>(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z w:val="22"/>
          <w:szCs w:val="22"/>
        </w:rPr>
        <w:t>). An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ro</w:t>
      </w:r>
      <w:r w:rsidRPr="00310D77">
        <w:rPr>
          <w:rFonts w:asciiTheme="minorHAnsi" w:eastAsia="Verdana" w:hAnsiTheme="minorHAnsi" w:cstheme="minorHAnsi"/>
          <w:sz w:val="22"/>
          <w:szCs w:val="22"/>
        </w:rPr>
        <w:t>id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in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z w:val="22"/>
          <w:szCs w:val="22"/>
        </w:rPr>
        <w:t>s 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310D77">
        <w:rPr>
          <w:rFonts w:asciiTheme="minorHAnsi" w:eastAsia="Verdana" w:hAnsiTheme="minorHAnsi" w:cstheme="minorHAnsi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he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310D77">
        <w:rPr>
          <w:rFonts w:asciiTheme="minorHAnsi" w:eastAsia="Verdana" w:hAnsiTheme="minorHAnsi" w:cstheme="minorHAnsi"/>
          <w:spacing w:val="-5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cc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 da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heir bi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BCEF3B1" w14:textId="77777777" w:rsidR="001D3967" w:rsidRPr="00310D77" w:rsidRDefault="001D396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D679815" w14:textId="77777777" w:rsidR="001D3967" w:rsidRPr="00310D77" w:rsidRDefault="00310D77">
      <w:pPr>
        <w:ind w:left="3669" w:right="361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z w:val="22"/>
          <w:szCs w:val="22"/>
        </w:rPr>
        <w:pict w14:anchorId="6449418C">
          <v:group id="_x0000_s1036" style="position:absolute;left:0;text-align:left;margin-left:58.9pt;margin-top:7.75pt;width:160.1pt;height:0;z-index:-251659776;mso-position-horizontal-relative:page" coordorigin="1178,155" coordsize="3202,0">
            <v:shape id="_x0000_s1037" style="position:absolute;left:1178;top:155;width:3202;height:0" coordorigin="1178,155" coordsize="3202,0" path="m1178,155r3202,e" filled="f" strokeweight="1pt">
              <v:path arrowok="t"/>
            </v:shape>
            <w10:wrap anchorx="page"/>
          </v:group>
        </w:pict>
      </w:r>
      <w:r w:rsidRPr="00310D77">
        <w:rPr>
          <w:rFonts w:asciiTheme="minorHAnsi" w:hAnsiTheme="minorHAnsi" w:cstheme="minorHAnsi"/>
          <w:sz w:val="22"/>
          <w:szCs w:val="22"/>
        </w:rPr>
        <w:pict w14:anchorId="69648374">
          <v:group id="_x0000_s1034" style="position:absolute;left:0;text-align:left;margin-left:383.8pt;margin-top:7.75pt;width:168.1pt;height:0;z-index:-251658752;mso-position-horizontal-relative:page" coordorigin="7676,155" coordsize="3362,0">
            <v:shape id="_x0000_s1035" style="position:absolute;left:7676;top:155;width:3362;height:0" coordorigin="7676,155" coordsize="3362,0" path="m7676,155r3362,e" filled="f" strokeweight="1pt">
              <v:path arrowok="t"/>
            </v:shape>
            <w10:wrap anchorx="page"/>
          </v:group>
        </w:pic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spacing w:val="-2"/>
          <w:w w:val="104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w w:val="104"/>
          <w:sz w:val="22"/>
          <w:szCs w:val="22"/>
        </w:rPr>
        <w:t>LE</w:t>
      </w:r>
      <w:r w:rsidRPr="00310D77">
        <w:rPr>
          <w:rFonts w:asciiTheme="minorHAnsi" w:eastAsia="Verdana" w:hAnsiTheme="minorHAnsi" w:cstheme="minorHAnsi"/>
          <w:b/>
          <w:spacing w:val="-1"/>
          <w:w w:val="104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b/>
          <w:spacing w:val="-2"/>
          <w:w w:val="104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w w:val="104"/>
          <w:sz w:val="22"/>
          <w:szCs w:val="22"/>
        </w:rPr>
        <w:t>NT</w:t>
      </w:r>
      <w:r w:rsidRPr="00310D77">
        <w:rPr>
          <w:rFonts w:asciiTheme="minorHAnsi" w:eastAsia="Verdana" w:hAnsiTheme="minorHAnsi" w:cstheme="minorHAnsi"/>
          <w:b/>
          <w:spacing w:val="2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-1"/>
          <w:w w:val="104"/>
          <w:sz w:val="22"/>
          <w:szCs w:val="22"/>
        </w:rPr>
        <w:t>X</w:t>
      </w:r>
      <w:r w:rsidRPr="00310D77">
        <w:rPr>
          <w:rFonts w:asciiTheme="minorHAnsi" w:eastAsia="Verdana" w:hAnsiTheme="minorHAnsi" w:cstheme="minorHAnsi"/>
          <w:b/>
          <w:w w:val="104"/>
          <w:sz w:val="22"/>
          <w:szCs w:val="22"/>
        </w:rPr>
        <w:t>PE</w:t>
      </w:r>
      <w:r w:rsidRPr="00310D77">
        <w:rPr>
          <w:rFonts w:asciiTheme="minorHAnsi" w:eastAsia="Verdana" w:hAnsiTheme="minorHAnsi" w:cstheme="minorHAnsi"/>
          <w:b/>
          <w:spacing w:val="-3"/>
          <w:w w:val="104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w w:val="104"/>
          <w:sz w:val="22"/>
          <w:szCs w:val="22"/>
        </w:rPr>
        <w:t>IEN</w:t>
      </w:r>
      <w:r w:rsidRPr="00310D77">
        <w:rPr>
          <w:rFonts w:asciiTheme="minorHAnsi" w:eastAsia="Verdana" w:hAnsiTheme="minorHAnsi" w:cstheme="minorHAnsi"/>
          <w:b/>
          <w:spacing w:val="-3"/>
          <w:w w:val="104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w w:val="104"/>
          <w:sz w:val="22"/>
          <w:szCs w:val="22"/>
        </w:rPr>
        <w:t>E</w:t>
      </w:r>
    </w:p>
    <w:p w14:paraId="5A421BBE" w14:textId="77777777" w:rsidR="001D3967" w:rsidRPr="00310D77" w:rsidRDefault="00310D77">
      <w:pPr>
        <w:ind w:left="152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z w:val="22"/>
          <w:szCs w:val="22"/>
        </w:rPr>
        <w:t>UTUMGR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AI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D GRO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310D77">
        <w:rPr>
          <w:rFonts w:asciiTheme="minorHAnsi" w:eastAsia="Verdana" w:hAnsiTheme="minorHAnsi" w:cstheme="minorHAnsi"/>
          <w:b/>
          <w:spacing w:val="4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La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z w:val="22"/>
          <w:szCs w:val="22"/>
        </w:rPr>
        <w:t>os, 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352F381E" w14:textId="77777777" w:rsidR="001D3967" w:rsidRPr="00310D77" w:rsidRDefault="00310D77">
      <w:pPr>
        <w:spacing w:before="11"/>
        <w:ind w:left="152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i/>
          <w:position w:val="-5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i/>
          <w:spacing w:val="1"/>
          <w:position w:val="-5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position w:val="-5"/>
          <w:sz w:val="22"/>
          <w:szCs w:val="22"/>
        </w:rPr>
        <w:t>ad</w:t>
      </w:r>
      <w:r w:rsidRPr="00310D77">
        <w:rPr>
          <w:rFonts w:asciiTheme="minorHAnsi" w:eastAsia="Verdana" w:hAnsiTheme="minorHAnsi" w:cstheme="minorHAnsi"/>
          <w:i/>
          <w:spacing w:val="-1"/>
          <w:position w:val="-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position w:val="-5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i/>
          <w:spacing w:val="1"/>
          <w:position w:val="-5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position w:val="-5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i/>
          <w:spacing w:val="1"/>
          <w:position w:val="-5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spacing w:val="-2"/>
          <w:position w:val="-5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i/>
          <w:spacing w:val="1"/>
          <w:position w:val="-5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i/>
          <w:position w:val="-5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i/>
          <w:spacing w:val="1"/>
          <w:position w:val="-5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position w:val="-5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i/>
          <w:position w:val="-5"/>
          <w:sz w:val="22"/>
          <w:szCs w:val="22"/>
        </w:rPr>
        <w:t xml:space="preserve">                                                                                                </w:t>
      </w:r>
      <w:r w:rsidRPr="00310D77">
        <w:rPr>
          <w:rFonts w:asciiTheme="minorHAnsi" w:eastAsia="Verdana" w:hAnsiTheme="minorHAnsi" w:cstheme="minorHAnsi"/>
          <w:i/>
          <w:spacing w:val="29"/>
          <w:position w:val="-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Ju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 xml:space="preserve">y 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2 –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d</w:t>
      </w:r>
      <w:r w:rsidRPr="00310D77">
        <w:rPr>
          <w:rFonts w:asciiTheme="minorHAnsi" w:eastAsia="Verdana" w:hAnsiTheme="minorHAnsi" w:cstheme="minorHAnsi"/>
          <w:i/>
          <w:spacing w:val="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e</w:t>
      </w:r>
    </w:p>
    <w:p w14:paraId="6F88A68B" w14:textId="77777777" w:rsidR="001D3967" w:rsidRPr="00310D77" w:rsidRDefault="00310D77">
      <w:pPr>
        <w:spacing w:before="1"/>
        <w:ind w:left="122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Segoe MDL2 Assets" w:hAnsiTheme="minorHAnsi" w:cstheme="minorHAnsi"/>
          <w:w w:val="55"/>
          <w:sz w:val="22"/>
          <w:szCs w:val="22"/>
        </w:rPr>
        <w:t xml:space="preserve">   </w:t>
      </w:r>
      <w:r w:rsidRPr="00310D77">
        <w:rPr>
          <w:rFonts w:asciiTheme="minorHAnsi" w:eastAsia="Segoe MDL2 Assets" w:hAnsiTheme="minorHAnsi" w:cstheme="minorHAnsi"/>
          <w:spacing w:val="19"/>
          <w:w w:val="5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and 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pl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za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hm in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ding 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y An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dr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86A25EB" w14:textId="77777777" w:rsidR="001D3967" w:rsidRPr="00310D77" w:rsidRDefault="00310D77">
      <w:pPr>
        <w:spacing w:line="220" w:lineRule="exact"/>
        <w:ind w:left="122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Segoe MDL2 Assets" w:hAnsiTheme="minorHAnsi" w:cstheme="minorHAnsi"/>
          <w:w w:val="55"/>
          <w:position w:val="-1"/>
          <w:sz w:val="22"/>
          <w:szCs w:val="22"/>
        </w:rPr>
        <w:t xml:space="preserve">   </w:t>
      </w:r>
      <w:r w:rsidRPr="00310D77">
        <w:rPr>
          <w:rFonts w:asciiTheme="minorHAnsi" w:eastAsia="Segoe MDL2 Assets" w:hAnsiTheme="minorHAnsi" w:cstheme="minorHAnsi"/>
          <w:spacing w:val="19"/>
          <w:w w:val="55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au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y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ana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nt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m wi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4B3D994A" w14:textId="77777777" w:rsidR="001D3967" w:rsidRPr="00310D77" w:rsidRDefault="001D396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52E7B76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RS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TY OF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GOS,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EP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RTM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OF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OM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UT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R S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CE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S                   </w:t>
      </w:r>
      <w:r w:rsidRPr="00310D77">
        <w:rPr>
          <w:rFonts w:asciiTheme="minorHAnsi" w:eastAsia="Verdana" w:hAnsiTheme="minorHAnsi" w:cstheme="minorHAnsi"/>
          <w:b/>
          <w:spacing w:val="39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La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z w:val="22"/>
          <w:szCs w:val="22"/>
        </w:rPr>
        <w:t>os,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33430D99" w14:textId="77777777" w:rsidR="001D3967" w:rsidRPr="00310D77" w:rsidRDefault="00310D77">
      <w:pPr>
        <w:spacing w:before="13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i/>
          <w:spacing w:val="-2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pacing w:val="-2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. Olu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ji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pacing w:val="-2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kunoye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 xml:space="preserve">                                                       </w:t>
      </w:r>
      <w:r w:rsidRPr="00310D77">
        <w:rPr>
          <w:rFonts w:asciiTheme="minorHAnsi" w:eastAsia="Verdana" w:hAnsiTheme="minorHAnsi" w:cstheme="minorHAnsi"/>
          <w:i/>
          <w:spacing w:val="4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J</w:t>
      </w:r>
      <w:r w:rsidRPr="00310D77">
        <w:rPr>
          <w:rFonts w:asciiTheme="minorHAnsi" w:eastAsia="Verdana" w:hAnsiTheme="minorHAnsi" w:cstheme="minorHAnsi"/>
          <w:i/>
          <w:spacing w:val="2"/>
          <w:position w:val="5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nu</w:t>
      </w:r>
      <w:r w:rsidRPr="00310D77">
        <w:rPr>
          <w:rFonts w:asciiTheme="minorHAnsi" w:eastAsia="Verdana" w:hAnsiTheme="minorHAnsi" w:cstheme="minorHAnsi"/>
          <w:i/>
          <w:position w:val="5"/>
          <w:sz w:val="22"/>
          <w:szCs w:val="22"/>
        </w:rPr>
        <w:t xml:space="preserve">ary – 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Au</w:t>
      </w:r>
      <w:r w:rsidRPr="00310D77">
        <w:rPr>
          <w:rFonts w:asciiTheme="minorHAnsi" w:eastAsia="Verdana" w:hAnsiTheme="minorHAnsi" w:cstheme="minorHAnsi"/>
          <w:i/>
          <w:spacing w:val="1"/>
          <w:position w:val="5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i/>
          <w:position w:val="5"/>
          <w:sz w:val="22"/>
          <w:szCs w:val="22"/>
        </w:rPr>
        <w:t xml:space="preserve">st 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i/>
          <w:spacing w:val="1"/>
          <w:position w:val="5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i/>
          <w:position w:val="5"/>
          <w:sz w:val="22"/>
          <w:szCs w:val="22"/>
        </w:rPr>
        <w:t>2</w:t>
      </w:r>
    </w:p>
    <w:p w14:paraId="2E6D751C" w14:textId="77777777" w:rsidR="001D3967" w:rsidRPr="00310D77" w:rsidRDefault="00310D77">
      <w:pPr>
        <w:spacing w:before="4" w:line="220" w:lineRule="exact"/>
        <w:ind w:left="318" w:right="1162" w:hanging="196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Segoe MDL2 Assets" w:hAnsiTheme="minorHAnsi" w:cstheme="minorHAnsi"/>
          <w:w w:val="55"/>
          <w:sz w:val="22"/>
          <w:szCs w:val="22"/>
        </w:rPr>
        <w:t xml:space="preserve">   </w:t>
      </w:r>
      <w:r w:rsidRPr="00310D77">
        <w:rPr>
          <w:rFonts w:asciiTheme="minorHAnsi" w:eastAsia="Segoe MDL2 Assets" w:hAnsiTheme="minorHAnsi" w:cstheme="minorHAnsi"/>
          <w:spacing w:val="19"/>
          <w:w w:val="5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em</w:t>
      </w:r>
      <w:r w:rsidRPr="00310D77">
        <w:rPr>
          <w:rFonts w:asciiTheme="minorHAnsi" w:eastAsia="Verdana" w:hAnsiTheme="minorHAnsi" w:cstheme="minorHAnsi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st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te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na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hnol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gi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s 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ng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no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c in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li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in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5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z w:val="22"/>
          <w:szCs w:val="22"/>
        </w:rPr>
        <w:t>al.</w:t>
      </w:r>
    </w:p>
    <w:p w14:paraId="3832746F" w14:textId="77777777" w:rsidR="001D3967" w:rsidRPr="00310D77" w:rsidRDefault="001D3967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02A9A82F" w14:textId="77777777" w:rsidR="001D3967" w:rsidRPr="00310D77" w:rsidRDefault="00310D77">
      <w:pPr>
        <w:ind w:left="114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i/>
          <w:spacing w:val="-2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 xml:space="preserve">ant and 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hing A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. R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lyn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z w:val="22"/>
          <w:szCs w:val="22"/>
        </w:rPr>
        <w:t xml:space="preserve">o                                    </w:t>
      </w:r>
      <w:r w:rsidRPr="00310D77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pacing w:val="1"/>
          <w:position w:val="5"/>
          <w:sz w:val="22"/>
          <w:szCs w:val="22"/>
        </w:rPr>
        <w:t>J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ul</w:t>
      </w:r>
      <w:r w:rsidRPr="00310D77">
        <w:rPr>
          <w:rFonts w:asciiTheme="minorHAnsi" w:eastAsia="Verdana" w:hAnsiTheme="minorHAnsi" w:cstheme="minorHAnsi"/>
          <w:i/>
          <w:position w:val="5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i/>
          <w:spacing w:val="1"/>
          <w:position w:val="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position w:val="5"/>
          <w:sz w:val="22"/>
          <w:szCs w:val="22"/>
        </w:rPr>
        <w:t>–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spacing w:val="1"/>
          <w:position w:val="5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i/>
          <w:spacing w:val="1"/>
          <w:position w:val="5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i/>
          <w:position w:val="5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i/>
          <w:spacing w:val="-2"/>
          <w:position w:val="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i/>
          <w:position w:val="5"/>
          <w:sz w:val="22"/>
          <w:szCs w:val="22"/>
        </w:rPr>
        <w:t>da</w:t>
      </w:r>
      <w:r w:rsidRPr="00310D77">
        <w:rPr>
          <w:rFonts w:asciiTheme="minorHAnsi" w:eastAsia="Verdana" w:hAnsiTheme="minorHAnsi" w:cstheme="minorHAnsi"/>
          <w:i/>
          <w:spacing w:val="-1"/>
          <w:position w:val="5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i/>
          <w:position w:val="5"/>
          <w:sz w:val="22"/>
          <w:szCs w:val="22"/>
        </w:rPr>
        <w:t>e</w:t>
      </w:r>
    </w:p>
    <w:p w14:paraId="41A5CF18" w14:textId="77777777" w:rsidR="001D3967" w:rsidRPr="00310D77" w:rsidRDefault="00310D77">
      <w:pPr>
        <w:spacing w:line="220" w:lineRule="exact"/>
        <w:ind w:left="122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Segoe MDL2 Assets" w:hAnsiTheme="minorHAnsi" w:cstheme="minorHAnsi"/>
          <w:w w:val="55"/>
          <w:position w:val="-1"/>
          <w:sz w:val="22"/>
          <w:szCs w:val="22"/>
        </w:rPr>
        <w:t xml:space="preserve">   </w:t>
      </w:r>
      <w:r w:rsidRPr="00310D77">
        <w:rPr>
          <w:rFonts w:asciiTheme="minorHAnsi" w:eastAsia="Segoe MDL2 Assets" w:hAnsiTheme="minorHAnsi" w:cstheme="minorHAnsi"/>
          <w:spacing w:val="19"/>
          <w:w w:val="55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ng 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tte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pacing w:val="67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cr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67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tt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er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ng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ng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1069228" w14:textId="77777777" w:rsidR="001D3967" w:rsidRPr="00310D77" w:rsidRDefault="00310D77">
      <w:pPr>
        <w:spacing w:before="1"/>
        <w:ind w:left="122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Segoe MDL2 Assets" w:hAnsiTheme="minorHAnsi" w:cstheme="minorHAnsi"/>
          <w:w w:val="55"/>
          <w:sz w:val="22"/>
          <w:szCs w:val="22"/>
        </w:rPr>
        <w:t xml:space="preserve">   </w:t>
      </w:r>
      <w:r w:rsidRPr="00310D77">
        <w:rPr>
          <w:rFonts w:asciiTheme="minorHAnsi" w:eastAsia="Segoe MDL2 Assets" w:hAnsiTheme="minorHAnsi" w:cstheme="minorHAnsi"/>
          <w:spacing w:val="19"/>
          <w:w w:val="5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au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z w:val="22"/>
          <w:szCs w:val="22"/>
        </w:rPr>
        <w:t>ht 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310D77">
        <w:rPr>
          <w:rFonts w:asciiTheme="minorHAnsi" w:eastAsia="Verdana" w:hAnsiTheme="minorHAnsi" w:cstheme="minorHAnsi"/>
          <w:sz w:val="22"/>
          <w:szCs w:val="22"/>
        </w:rPr>
        <w:t>he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z w:val="22"/>
          <w:szCs w:val="22"/>
        </w:rPr>
        <w:t>ng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cs</w:t>
      </w:r>
      <w:r w:rsidRPr="00310D77">
        <w:rPr>
          <w:rFonts w:asciiTheme="minorHAnsi" w:eastAsia="Verdana" w:hAnsiTheme="minorHAnsi" w:cstheme="minorHAnsi"/>
          <w:sz w:val="22"/>
          <w:szCs w:val="22"/>
        </w:rPr>
        <w:t>: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310D77">
        <w:rPr>
          <w:rFonts w:asciiTheme="minorHAnsi" w:eastAsia="Verdana" w:hAnsiTheme="minorHAnsi" w:cstheme="minorHAnsi"/>
          <w:sz w:val="22"/>
          <w:szCs w:val="22"/>
        </w:rPr>
        <w:t>NE</w:t>
      </w:r>
      <w:r w:rsidRPr="00310D77">
        <w:rPr>
          <w:rFonts w:asciiTheme="minorHAnsi" w:eastAsia="Verdana" w:hAnsiTheme="minorHAnsi" w:cstheme="minorHAnsi"/>
          <w:spacing w:val="-27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hon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te</w:t>
      </w:r>
      <w:r w:rsidRPr="00310D77">
        <w:rPr>
          <w:rFonts w:asciiTheme="minorHAnsi" w:eastAsia="Verdana" w:hAnsiTheme="minorHAnsi" w:cstheme="minorHAnsi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421C91F" w14:textId="77777777" w:rsidR="001D3967" w:rsidRPr="00310D77" w:rsidRDefault="001D396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F2D73C4" w14:textId="77777777" w:rsidR="001D3967" w:rsidRPr="00310D77" w:rsidRDefault="00310D77">
      <w:pPr>
        <w:ind w:left="3973" w:right="384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z w:val="22"/>
          <w:szCs w:val="22"/>
        </w:rPr>
        <w:pict w14:anchorId="5013F30C">
          <v:group id="_x0000_s1032" style="position:absolute;left:0;text-align:left;margin-left:52.8pt;margin-top:7.75pt;width:167.3pt;height:0;z-index:-251657728;mso-position-horizontal-relative:page" coordorigin="1056,155" coordsize="3346,0">
            <v:shape id="_x0000_s1033" style="position:absolute;left:1056;top:155;width:3346;height:0" coordorigin="1056,155" coordsize="3346,0" path="m1056,155r3346,e" filled="f" strokeweight="1pt">
              <v:path arrowok="t"/>
            </v:shape>
            <w10:wrap anchorx="page"/>
          </v:group>
        </w:pict>
      </w:r>
      <w:r w:rsidRPr="00310D77">
        <w:rPr>
          <w:rFonts w:asciiTheme="minorHAnsi" w:hAnsiTheme="minorHAnsi" w:cstheme="minorHAnsi"/>
          <w:sz w:val="22"/>
          <w:szCs w:val="22"/>
        </w:rPr>
        <w:pict w14:anchorId="28600181">
          <v:group id="_x0000_s1030" style="position:absolute;left:0;text-align:left;margin-left:386pt;margin-top:7.75pt;width:168.8pt;height:0;z-index:-251656704;mso-position-horizontal-relative:page" coordorigin="7720,155" coordsize="3376,0">
            <v:shape id="_x0000_s1031" style="position:absolute;left:7720;top:155;width:3376;height:0" coordorigin="7720,155" coordsize="3376,0" path="m7720,155r3376,e" filled="f" strokeweight="1pt">
              <v:path arrowok="t"/>
            </v:shape>
            <w10:wrap anchorx="page"/>
          </v:group>
        </w:pic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spacing w:val="-2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NI</w:t>
      </w:r>
      <w:r w:rsidRPr="00310D77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310D77">
        <w:rPr>
          <w:rFonts w:asciiTheme="minorHAnsi" w:eastAsia="Verdana" w:hAnsiTheme="minorHAnsi" w:cstheme="minorHAnsi"/>
          <w:b/>
          <w:spacing w:val="1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w w:val="99"/>
          <w:sz w:val="22"/>
          <w:szCs w:val="22"/>
        </w:rPr>
        <w:t>KI</w:t>
      </w:r>
      <w:r w:rsidRPr="00310D77">
        <w:rPr>
          <w:rFonts w:asciiTheme="minorHAnsi" w:eastAsia="Verdana" w:hAnsiTheme="minorHAnsi" w:cstheme="minorHAnsi"/>
          <w:b/>
          <w:spacing w:val="-3"/>
          <w:w w:val="99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w w:val="99"/>
          <w:sz w:val="22"/>
          <w:szCs w:val="22"/>
        </w:rPr>
        <w:t>LS</w:t>
      </w:r>
    </w:p>
    <w:p w14:paraId="6DBF074F" w14:textId="77777777" w:rsidR="001D3967" w:rsidRPr="00310D77" w:rsidRDefault="00310D77">
      <w:pPr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ro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am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310D77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+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+</w:t>
      </w:r>
      <w:r w:rsidRPr="00310D77">
        <w:rPr>
          <w:rFonts w:asciiTheme="minorHAnsi" w:eastAsia="Verdana" w:hAnsiTheme="minorHAnsi" w:cstheme="minorHAnsi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C#</w:t>
      </w:r>
      <w:r w:rsidRPr="00310D77">
        <w:rPr>
          <w:rFonts w:asciiTheme="minorHAnsi" w:eastAsia="Verdana" w:hAnsiTheme="minorHAnsi" w:cstheme="minorHAnsi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J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5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z w:val="22"/>
          <w:szCs w:val="22"/>
        </w:rPr>
        <w:t>a,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-4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310D77">
        <w:rPr>
          <w:rFonts w:asciiTheme="minorHAnsi" w:eastAsia="Verdana" w:hAnsiTheme="minorHAnsi" w:cstheme="minorHAnsi"/>
          <w:sz w:val="22"/>
          <w:szCs w:val="22"/>
        </w:rPr>
        <w:t>NE</w:t>
      </w:r>
      <w:r w:rsidRPr="00310D77">
        <w:rPr>
          <w:rFonts w:asciiTheme="minorHAnsi" w:eastAsia="Verdana" w:hAnsiTheme="minorHAnsi" w:cstheme="minorHAnsi"/>
          <w:spacing w:val="-27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XM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Pyt</w:t>
      </w:r>
      <w:r w:rsidRPr="00310D77">
        <w:rPr>
          <w:rFonts w:asciiTheme="minorHAnsi" w:eastAsia="Verdana" w:hAnsiTheme="minorHAnsi" w:cstheme="minorHAnsi"/>
          <w:sz w:val="22"/>
          <w:szCs w:val="22"/>
        </w:rPr>
        <w:t>hon.</w:t>
      </w:r>
    </w:p>
    <w:p w14:paraId="54884B1F" w14:textId="77777777" w:rsidR="001D3967" w:rsidRPr="00310D77" w:rsidRDefault="00310D77">
      <w:pPr>
        <w:spacing w:line="220" w:lineRule="exact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oft</w:t>
      </w:r>
      <w:r w:rsidRPr="00310D77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re:</w:t>
      </w: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ual S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 MS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P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 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ana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 Q</w:t>
      </w:r>
      <w:r w:rsidRPr="00310D77">
        <w:rPr>
          <w:rFonts w:asciiTheme="minorHAnsi" w:eastAsia="Verdana" w:hAnsiTheme="minorHAnsi" w:cstheme="minorHAnsi"/>
          <w:spacing w:val="-27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0BB6D3FC" w14:textId="77777777" w:rsidR="001D3967" w:rsidRPr="00310D77" w:rsidRDefault="00310D77">
      <w:pPr>
        <w:spacing w:before="1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bas</w:t>
      </w:r>
      <w:r w:rsidRPr="00310D77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: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z w:val="22"/>
          <w:szCs w:val="22"/>
        </w:rPr>
        <w:t>SQL, MS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es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10D77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Da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FEF175A" w14:textId="77777777" w:rsidR="001D3967" w:rsidRPr="00310D77" w:rsidRDefault="00310D77">
      <w:pPr>
        <w:spacing w:line="220" w:lineRule="exact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er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ng 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:</w:t>
      </w:r>
      <w:r w:rsidRPr="00310D77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W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ws 7 /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/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310D77">
        <w:rPr>
          <w:rFonts w:asciiTheme="minorHAnsi" w:eastAsia="Verdana" w:hAnsiTheme="minorHAnsi" w:cstheme="minorHAnsi"/>
          <w:spacing w:val="-29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 Linu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x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25FC95D" w14:textId="77777777" w:rsidR="001D3967" w:rsidRPr="00310D77" w:rsidRDefault="001D396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FBCBD63" w14:textId="77777777" w:rsidR="001D3967" w:rsidRPr="00310D77" w:rsidRDefault="00310D77">
      <w:pPr>
        <w:ind w:left="4599" w:right="450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hAnsiTheme="minorHAnsi" w:cstheme="minorHAnsi"/>
          <w:sz w:val="22"/>
          <w:szCs w:val="22"/>
        </w:rPr>
        <w:pict w14:anchorId="06268C28">
          <v:group id="_x0000_s1028" style="position:absolute;left:0;text-align:left;margin-left:52.8pt;margin-top:7.75pt;width:166.4pt;height:0;z-index:-251655680;mso-position-horizontal-relative:page" coordorigin="1056,155" coordsize="3328,0">
            <v:shape id="_x0000_s1029" style="position:absolute;left:1056;top:155;width:3328;height:0" coordorigin="1056,155" coordsize="3328,0" path="m1056,155r3328,e" filled="f" strokeweight="1pt">
              <v:path arrowok="t"/>
            </v:shape>
            <w10:wrap anchorx="page"/>
          </v:group>
        </w:pict>
      </w:r>
      <w:r w:rsidRPr="00310D77">
        <w:rPr>
          <w:rFonts w:asciiTheme="minorHAnsi" w:hAnsiTheme="minorHAnsi" w:cstheme="minorHAnsi"/>
          <w:sz w:val="22"/>
          <w:szCs w:val="22"/>
        </w:rPr>
        <w:pict w14:anchorId="0FDB894A">
          <v:group id="_x0000_s1026" style="position:absolute;left:0;text-align:left;margin-left:390.2pt;margin-top:7.75pt;width:159.4pt;height:0;z-index:-251654656;mso-position-horizontal-relative:page" coordorigin="7804,155" coordsize="3188,0">
            <v:shape id="_x0000_s1027" style="position:absolute;left:7804;top:155;width:3188;height:0" coordorigin="7804,155" coordsize="3188,0" path="m7804,155r3188,e" filled="f" strokeweight="1pt">
              <v:path arrowok="t"/>
            </v:shape>
            <w10:wrap anchorx="page"/>
          </v:group>
        </w:pic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06BA7F8C" w14:textId="77777777" w:rsidR="001D3967" w:rsidRPr="00310D77" w:rsidRDefault="00310D77">
      <w:pPr>
        <w:spacing w:line="220" w:lineRule="exact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luent En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luent </w:t>
      </w:r>
      <w:r w:rsidRPr="00310D77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>Y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or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and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nv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er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F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</w:p>
    <w:p w14:paraId="3BBBC5A6" w14:textId="77777777" w:rsidR="001D3967" w:rsidRPr="00310D77" w:rsidRDefault="00310D77">
      <w:pPr>
        <w:spacing w:before="1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nter</w:t>
      </w:r>
      <w:r w:rsidRPr="00310D77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: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z w:val="22"/>
          <w:szCs w:val="22"/>
        </w:rPr>
        <w:t>e D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r G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z w:val="22"/>
          <w:szCs w:val="22"/>
        </w:rPr>
        <w:t>, Bl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ggin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-7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310D77">
        <w:rPr>
          <w:rFonts w:asciiTheme="minorHAnsi" w:eastAsia="Verdana" w:hAnsiTheme="minorHAnsi" w:cstheme="minorHAnsi"/>
          <w:spacing w:val="-19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h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gy E</w:t>
      </w:r>
      <w:r w:rsidRPr="00310D77">
        <w:rPr>
          <w:rFonts w:asciiTheme="minorHAnsi" w:eastAsia="Verdana" w:hAnsiTheme="minorHAnsi" w:cstheme="minorHAnsi"/>
          <w:spacing w:val="-5"/>
          <w:sz w:val="22"/>
          <w:szCs w:val="22"/>
        </w:rPr>
        <w:t>v</w:t>
      </w:r>
      <w:r w:rsidRPr="00310D77">
        <w:rPr>
          <w:rFonts w:asciiTheme="minorHAnsi" w:eastAsia="Verdana" w:hAnsiTheme="minorHAnsi" w:cstheme="minorHAnsi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sm</w:t>
      </w:r>
      <w:r w:rsidRPr="00310D77">
        <w:rPr>
          <w:rFonts w:asciiTheme="minorHAnsi" w:eastAsia="Verdana" w:hAnsiTheme="minorHAnsi" w:cstheme="minorHAnsi"/>
          <w:sz w:val="22"/>
          <w:szCs w:val="22"/>
        </w:rPr>
        <w:t>,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z w:val="22"/>
          <w:szCs w:val="22"/>
        </w:rPr>
        <w:t>bl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, S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fe</w:t>
      </w:r>
      <w:r w:rsidRPr="00310D77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D9A3617" w14:textId="77777777" w:rsidR="001D3967" w:rsidRPr="00310D77" w:rsidRDefault="00310D77">
      <w:pPr>
        <w:spacing w:line="220" w:lineRule="exact"/>
        <w:ind w:left="138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Aw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: </w:t>
      </w:r>
      <w:r w:rsidRPr="00310D77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ence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Cho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ce</w:t>
      </w:r>
      <w:r w:rsidRPr="00310D77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Aw</w:t>
      </w:r>
      <w:r w:rsidRPr="00310D77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rd</w:t>
      </w:r>
      <w:r w:rsidRPr="00310D77">
        <w:rPr>
          <w:rFonts w:asciiTheme="minorHAnsi" w:eastAsia="Verdana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Nig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2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2 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Bu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 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1019E075" w14:textId="77777777" w:rsidR="001D3967" w:rsidRPr="00310D77" w:rsidRDefault="00310D77">
      <w:pPr>
        <w:spacing w:before="1"/>
        <w:ind w:left="1024" w:right="1457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lastRenderedPageBreak/>
        <w:t>B</w:t>
      </w:r>
      <w:r w:rsidRPr="00310D77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t </w:t>
      </w:r>
      <w:r w:rsidRPr="00310D77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ve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ence</w:t>
      </w:r>
      <w:r w:rsidRPr="00310D77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tu</w:t>
      </w:r>
      <w:r w:rsidRPr="00310D77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310D77">
        <w:rPr>
          <w:rFonts w:asciiTheme="minorHAnsi" w:eastAsia="Verdana" w:hAnsiTheme="minorHAnsi" w:cstheme="minorHAnsi"/>
          <w:b/>
          <w:sz w:val="22"/>
          <w:szCs w:val="22"/>
        </w:rPr>
        <w:t>ent</w:t>
      </w:r>
      <w:r w:rsidRPr="00310D77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NN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/MOBIL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1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z w:val="22"/>
          <w:szCs w:val="22"/>
        </w:rPr>
        <w:t>AN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>S</w:t>
      </w:r>
      <w:r w:rsidRPr="00310D77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10D77">
        <w:rPr>
          <w:rFonts w:asciiTheme="minorHAnsi" w:eastAsia="Verdana" w:hAnsiTheme="minorHAnsi" w:cstheme="minorHAnsi"/>
          <w:sz w:val="22"/>
          <w:szCs w:val="22"/>
        </w:rPr>
        <w:t>e Na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10D77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10D77">
        <w:rPr>
          <w:rFonts w:asciiTheme="minorHAnsi" w:eastAsia="Verdana" w:hAnsiTheme="minorHAnsi" w:cstheme="minorHAnsi"/>
          <w:sz w:val="22"/>
          <w:szCs w:val="22"/>
        </w:rPr>
        <w:t>n</w:t>
      </w:r>
      <w:r w:rsidRPr="00310D77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10D77">
        <w:rPr>
          <w:rFonts w:asciiTheme="minorHAnsi" w:eastAsia="Verdana" w:hAnsiTheme="minorHAnsi" w:cstheme="minorHAnsi"/>
          <w:sz w:val="22"/>
          <w:szCs w:val="22"/>
        </w:rPr>
        <w:t>l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10D77">
        <w:rPr>
          <w:rFonts w:asciiTheme="minorHAnsi" w:eastAsia="Verdana" w:hAnsiTheme="minorHAnsi" w:cstheme="minorHAnsi"/>
          <w:sz w:val="22"/>
          <w:szCs w:val="22"/>
        </w:rPr>
        <w:t xml:space="preserve">Quiz, </w:t>
      </w:r>
      <w:r w:rsidRPr="00310D77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310D77">
        <w:rPr>
          <w:rFonts w:asciiTheme="minorHAnsi" w:eastAsia="Verdana" w:hAnsiTheme="minorHAnsi" w:cstheme="minorHAnsi"/>
          <w:spacing w:val="-1"/>
          <w:sz w:val="22"/>
          <w:szCs w:val="22"/>
        </w:rPr>
        <w:t>00</w:t>
      </w:r>
      <w:r w:rsidRPr="00310D77">
        <w:rPr>
          <w:rFonts w:asciiTheme="minorHAnsi" w:eastAsia="Verdana" w:hAnsiTheme="minorHAnsi" w:cstheme="minorHAnsi"/>
          <w:sz w:val="22"/>
          <w:szCs w:val="22"/>
        </w:rPr>
        <w:t>8</w:t>
      </w:r>
    </w:p>
    <w:sectPr w:rsidR="001D3967" w:rsidRPr="00310D77">
      <w:type w:val="continuous"/>
      <w:pgSz w:w="12240" w:h="15840"/>
      <w:pgMar w:top="0" w:right="106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1236C"/>
    <w:multiLevelType w:val="multilevel"/>
    <w:tmpl w:val="47526B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7"/>
    <w:rsid w:val="001D3967"/>
    <w:rsid w:val="0031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3B387755"/>
  <w15:docId w15:val="{BB65EB12-4DC3-403A-AA09-4429FD62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10D7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0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rg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2021-06-07T13:00:00Z</dcterms:created>
  <dcterms:modified xsi:type="dcterms:W3CDTF">2021-06-07T13:02:00Z</dcterms:modified>
</cp:coreProperties>
</file>